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001CDA0E"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766C40">
        <w:rPr>
          <w:rFonts w:asciiTheme="minorHAnsi" w:hAnsiTheme="minorHAnsi" w:cstheme="minorHAnsi"/>
          <w:sz w:val="22"/>
          <w:szCs w:val="22"/>
        </w:rPr>
        <w:t>3</w:t>
      </w:r>
      <w:r w:rsidR="00850024">
        <w:rPr>
          <w:rFonts w:asciiTheme="minorHAnsi" w:hAnsiTheme="minorHAnsi" w:cstheme="minorHAnsi"/>
          <w:sz w:val="22"/>
          <w:szCs w:val="22"/>
        </w:rPr>
        <w:t>7</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C5EBF" w14:textId="77777777" w:rsidR="00720F04" w:rsidRDefault="00720F04" w:rsidP="002D31D6">
      <w:r>
        <w:separator/>
      </w:r>
    </w:p>
  </w:endnote>
  <w:endnote w:type="continuationSeparator" w:id="0">
    <w:p w14:paraId="38ACE75E" w14:textId="77777777" w:rsidR="00720F04" w:rsidRDefault="00720F04"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164B8" w14:textId="77777777" w:rsidR="00720F04" w:rsidRDefault="00720F04" w:rsidP="002D31D6">
      <w:r>
        <w:separator/>
      </w:r>
    </w:p>
  </w:footnote>
  <w:footnote w:type="continuationSeparator" w:id="0">
    <w:p w14:paraId="02AA1C1E" w14:textId="77777777" w:rsidR="00720F04" w:rsidRDefault="00720F04"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07D26"/>
    <w:rsid w:val="00011072"/>
    <w:rsid w:val="0001756E"/>
    <w:rsid w:val="0002504F"/>
    <w:rsid w:val="00031FE0"/>
    <w:rsid w:val="00034DA4"/>
    <w:rsid w:val="00046D1C"/>
    <w:rsid w:val="00047FA4"/>
    <w:rsid w:val="00053459"/>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376B4"/>
    <w:rsid w:val="001422A0"/>
    <w:rsid w:val="001427EF"/>
    <w:rsid w:val="00143224"/>
    <w:rsid w:val="00147CFF"/>
    <w:rsid w:val="001502E4"/>
    <w:rsid w:val="00151FBF"/>
    <w:rsid w:val="00154703"/>
    <w:rsid w:val="0015793D"/>
    <w:rsid w:val="00157C7F"/>
    <w:rsid w:val="00160845"/>
    <w:rsid w:val="00161FDA"/>
    <w:rsid w:val="00166D47"/>
    <w:rsid w:val="00170252"/>
    <w:rsid w:val="00171687"/>
    <w:rsid w:val="00173831"/>
    <w:rsid w:val="00184A36"/>
    <w:rsid w:val="00184E9F"/>
    <w:rsid w:val="00191A4B"/>
    <w:rsid w:val="00195E37"/>
    <w:rsid w:val="001A79E0"/>
    <w:rsid w:val="001B0B96"/>
    <w:rsid w:val="001B1273"/>
    <w:rsid w:val="001B6EBA"/>
    <w:rsid w:val="001C0F2D"/>
    <w:rsid w:val="001D000E"/>
    <w:rsid w:val="001D33A8"/>
    <w:rsid w:val="001D53EC"/>
    <w:rsid w:val="001D77C1"/>
    <w:rsid w:val="001E263F"/>
    <w:rsid w:val="001E2CDC"/>
    <w:rsid w:val="001E46F7"/>
    <w:rsid w:val="001E660D"/>
    <w:rsid w:val="0020074E"/>
    <w:rsid w:val="00207D86"/>
    <w:rsid w:val="002133C7"/>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1138E"/>
    <w:rsid w:val="00413C26"/>
    <w:rsid w:val="00414C53"/>
    <w:rsid w:val="00415F97"/>
    <w:rsid w:val="00420367"/>
    <w:rsid w:val="00421897"/>
    <w:rsid w:val="00423571"/>
    <w:rsid w:val="00425FE5"/>
    <w:rsid w:val="00432216"/>
    <w:rsid w:val="00440808"/>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3120"/>
    <w:rsid w:val="00555243"/>
    <w:rsid w:val="00555B06"/>
    <w:rsid w:val="005612F9"/>
    <w:rsid w:val="005656FD"/>
    <w:rsid w:val="00567063"/>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95CC7"/>
    <w:rsid w:val="006A085E"/>
    <w:rsid w:val="006A2C9F"/>
    <w:rsid w:val="006A7EEB"/>
    <w:rsid w:val="006B4DF4"/>
    <w:rsid w:val="006C1DFF"/>
    <w:rsid w:val="006C5773"/>
    <w:rsid w:val="006D371D"/>
    <w:rsid w:val="006D7835"/>
    <w:rsid w:val="006E0FC4"/>
    <w:rsid w:val="007005AB"/>
    <w:rsid w:val="00700E4A"/>
    <w:rsid w:val="00710B41"/>
    <w:rsid w:val="00717F2E"/>
    <w:rsid w:val="00720F04"/>
    <w:rsid w:val="007231D3"/>
    <w:rsid w:val="0073010A"/>
    <w:rsid w:val="00743B83"/>
    <w:rsid w:val="00752FAE"/>
    <w:rsid w:val="00755DA5"/>
    <w:rsid w:val="00761909"/>
    <w:rsid w:val="007631EE"/>
    <w:rsid w:val="00766C40"/>
    <w:rsid w:val="00772310"/>
    <w:rsid w:val="0077659A"/>
    <w:rsid w:val="00796F99"/>
    <w:rsid w:val="007A4268"/>
    <w:rsid w:val="007A52C6"/>
    <w:rsid w:val="007A72F7"/>
    <w:rsid w:val="007B0BAE"/>
    <w:rsid w:val="007B2041"/>
    <w:rsid w:val="007B2A76"/>
    <w:rsid w:val="007C36AD"/>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024"/>
    <w:rsid w:val="00850AF5"/>
    <w:rsid w:val="00851BB3"/>
    <w:rsid w:val="00856F6F"/>
    <w:rsid w:val="00872204"/>
    <w:rsid w:val="00875CC9"/>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100A"/>
    <w:rsid w:val="00952A9B"/>
    <w:rsid w:val="00954803"/>
    <w:rsid w:val="009573E5"/>
    <w:rsid w:val="00960424"/>
    <w:rsid w:val="009638AC"/>
    <w:rsid w:val="00963F03"/>
    <w:rsid w:val="00974FF2"/>
    <w:rsid w:val="009766F6"/>
    <w:rsid w:val="0098373A"/>
    <w:rsid w:val="009858AA"/>
    <w:rsid w:val="00985AAC"/>
    <w:rsid w:val="009873DF"/>
    <w:rsid w:val="00987D56"/>
    <w:rsid w:val="00990111"/>
    <w:rsid w:val="0099147F"/>
    <w:rsid w:val="00991DED"/>
    <w:rsid w:val="009A61C1"/>
    <w:rsid w:val="009A62C4"/>
    <w:rsid w:val="009B24AA"/>
    <w:rsid w:val="009B4243"/>
    <w:rsid w:val="009B7DB2"/>
    <w:rsid w:val="009C14BC"/>
    <w:rsid w:val="009C28FD"/>
    <w:rsid w:val="009D6C99"/>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AF6E8D"/>
    <w:rsid w:val="00B05DDD"/>
    <w:rsid w:val="00B163A1"/>
    <w:rsid w:val="00B20522"/>
    <w:rsid w:val="00B20B57"/>
    <w:rsid w:val="00B2453E"/>
    <w:rsid w:val="00B33C97"/>
    <w:rsid w:val="00B3591C"/>
    <w:rsid w:val="00B379C9"/>
    <w:rsid w:val="00B4352D"/>
    <w:rsid w:val="00B45651"/>
    <w:rsid w:val="00B460E9"/>
    <w:rsid w:val="00B472BC"/>
    <w:rsid w:val="00B55333"/>
    <w:rsid w:val="00B56940"/>
    <w:rsid w:val="00B56DB0"/>
    <w:rsid w:val="00B60ADC"/>
    <w:rsid w:val="00B6170F"/>
    <w:rsid w:val="00B62759"/>
    <w:rsid w:val="00B65DDF"/>
    <w:rsid w:val="00B73942"/>
    <w:rsid w:val="00B777F1"/>
    <w:rsid w:val="00B82A1A"/>
    <w:rsid w:val="00B83E8D"/>
    <w:rsid w:val="00B863D0"/>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1BC5"/>
    <w:rsid w:val="00C32DB4"/>
    <w:rsid w:val="00C33A67"/>
    <w:rsid w:val="00C46BC8"/>
    <w:rsid w:val="00C53574"/>
    <w:rsid w:val="00C6004E"/>
    <w:rsid w:val="00C626A1"/>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3010E"/>
    <w:rsid w:val="00D343C8"/>
    <w:rsid w:val="00D35C72"/>
    <w:rsid w:val="00D36023"/>
    <w:rsid w:val="00D43F03"/>
    <w:rsid w:val="00D45FDA"/>
    <w:rsid w:val="00D51148"/>
    <w:rsid w:val="00D531AF"/>
    <w:rsid w:val="00D531ED"/>
    <w:rsid w:val="00D53FFD"/>
    <w:rsid w:val="00D6246D"/>
    <w:rsid w:val="00D64A7D"/>
    <w:rsid w:val="00D805C9"/>
    <w:rsid w:val="00D81EF3"/>
    <w:rsid w:val="00D822CF"/>
    <w:rsid w:val="00D849BB"/>
    <w:rsid w:val="00D9316A"/>
    <w:rsid w:val="00DA0E06"/>
    <w:rsid w:val="00DA4639"/>
    <w:rsid w:val="00DB55F2"/>
    <w:rsid w:val="00DC1B87"/>
    <w:rsid w:val="00DC42F6"/>
    <w:rsid w:val="00DC5BFB"/>
    <w:rsid w:val="00DC6824"/>
    <w:rsid w:val="00DC6E53"/>
    <w:rsid w:val="00DD12E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2A39"/>
    <w:rsid w:val="00E34BA6"/>
    <w:rsid w:val="00E4188D"/>
    <w:rsid w:val="00E46626"/>
    <w:rsid w:val="00E54905"/>
    <w:rsid w:val="00E54CB7"/>
    <w:rsid w:val="00E57599"/>
    <w:rsid w:val="00E578E3"/>
    <w:rsid w:val="00E63F8B"/>
    <w:rsid w:val="00E64A02"/>
    <w:rsid w:val="00E653CC"/>
    <w:rsid w:val="00E66E4D"/>
    <w:rsid w:val="00E72896"/>
    <w:rsid w:val="00E82F16"/>
    <w:rsid w:val="00E90B44"/>
    <w:rsid w:val="00E944F0"/>
    <w:rsid w:val="00EA0481"/>
    <w:rsid w:val="00EA0513"/>
    <w:rsid w:val="00EA6E36"/>
    <w:rsid w:val="00EA737A"/>
    <w:rsid w:val="00EA79E4"/>
    <w:rsid w:val="00EB491C"/>
    <w:rsid w:val="00EC0188"/>
    <w:rsid w:val="00EC507C"/>
    <w:rsid w:val="00EC5B10"/>
    <w:rsid w:val="00ED2380"/>
    <w:rsid w:val="00EE2018"/>
    <w:rsid w:val="00EE4215"/>
    <w:rsid w:val="00EF3683"/>
    <w:rsid w:val="00F11337"/>
    <w:rsid w:val="00F1399B"/>
    <w:rsid w:val="00F1452F"/>
    <w:rsid w:val="00F16C2A"/>
    <w:rsid w:val="00F23477"/>
    <w:rsid w:val="00F259FD"/>
    <w:rsid w:val="00F2690D"/>
    <w:rsid w:val="00F27A21"/>
    <w:rsid w:val="00F30DA3"/>
    <w:rsid w:val="00F30DC1"/>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2026-02-13T11:04:00Z</cp:lastPrinted>
  <dcterms:created xsi:type="dcterms:W3CDTF">2026-02-13T11:04:00Z</dcterms:created>
  <dcterms:modified xsi:type="dcterms:W3CDTF">2026-02-13T11:04:00Z</dcterms:modified>
</cp:coreProperties>
</file>